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43D55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52253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3005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F0D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Investigación y Docencia en Salud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C04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052253">
        <w:trPr>
          <w:trHeight w:val="376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</w:t>
            </w:r>
            <w:r w:rsidR="00430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</w:t>
            </w:r>
            <w:r w:rsidR="00CF127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F0D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432BBF" w:rsidRPr="007323A5" w:rsidTr="00052253">
        <w:trPr>
          <w:trHeight w:val="37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C04B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F0D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</w:tbl>
    <w:p w:rsidR="00432BBF" w:rsidRPr="00052253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0"/>
        </w:rPr>
      </w:pPr>
    </w:p>
    <w:p w:rsidR="00432BBF" w:rsidRPr="0005225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52253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43005E" w:rsidRPr="0043005E" w:rsidRDefault="008427E5" w:rsidP="0053572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Planificar, coordinar y supervisar</w:t>
      </w:r>
      <w:r w:rsidR="00E3754D">
        <w:rPr>
          <w:rFonts w:ascii="Bookman Old Style" w:hAnsi="Bookman Old Style" w:cs="Arial"/>
          <w:i w:val="0"/>
          <w:iCs/>
          <w:sz w:val="20"/>
        </w:rPr>
        <w:t xml:space="preserve"> las actividades de promoción de la investigación científica, </w:t>
      </w:r>
      <w:r w:rsidR="0043005E" w:rsidRPr="0043005E">
        <w:rPr>
          <w:rFonts w:ascii="Bookman Old Style" w:hAnsi="Bookman Old Style" w:cs="Arial"/>
          <w:i w:val="0"/>
          <w:iCs/>
          <w:sz w:val="20"/>
        </w:rPr>
        <w:t>programas de formación y educación continua a los recursos humanos en salud, especialmente médicos y paramédicos; con el propósito de responder a las necesidades actuales y potenciales requeridas por la Institución, para desarrollar las competencias y</w:t>
      </w:r>
      <w:r w:rsidR="00E3754D">
        <w:rPr>
          <w:rFonts w:ascii="Bookman Old Style" w:hAnsi="Bookman Old Style" w:cs="Arial"/>
          <w:i w:val="0"/>
          <w:iCs/>
          <w:sz w:val="20"/>
        </w:rPr>
        <w:t xml:space="preserve"> habilidades del personal y mejorar la calidad de los servicios en salud.</w:t>
      </w:r>
    </w:p>
    <w:p w:rsidR="00540ED7" w:rsidRPr="00052253" w:rsidRDefault="00540ED7" w:rsidP="00540ED7">
      <w:pPr>
        <w:rPr>
          <w:sz w:val="10"/>
        </w:rPr>
      </w:pPr>
    </w:p>
    <w:p w:rsidR="00432BBF" w:rsidRPr="00CF127B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E23C4" w:rsidRDefault="00540ED7" w:rsidP="00540ED7">
      <w:pPr>
        <w:rPr>
          <w:sz w:val="26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Conducir la realización del Diagnóstico de Necesidades de Capacitación y Formación, con el propósito de cumplir los objetivos institucionales respecto a los servicios de salud.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Pr="0043005E" w:rsidRDefault="001811D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la elaboración y </w:t>
      </w:r>
      <w:r w:rsidR="0043005E" w:rsidRPr="0043005E">
        <w:rPr>
          <w:rFonts w:ascii="Bookman Old Style" w:hAnsi="Bookman Old Style" w:cs="Arial"/>
          <w:i w:val="0"/>
          <w:iCs/>
          <w:sz w:val="20"/>
        </w:rPr>
        <w:t xml:space="preserve">establecimiento del presupuesto de los planes de capacitación y formación,  para el personal médico y paramédico, a fin de calcular los costos de los mismos. 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Establecer los lineamientos y conducir la ejecución de los planes de capacitación y formación, con el fin de cubrir las necesidades del Instituto en los servicios de salud que se brindan a los derechohabientes.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Dirigir los programas de enseñanza e investigación científica, en convenio con las universidades (nacionales o extranjeras) que fueren necesarias, a fin de que los mismos se lleven a cabo efectivamente.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Gestionar la adquisición de insumos y equipo audiovisual, para el desarrollo de los planes de capacitación y formación.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Velar por la actualización bibliográfica y funcionamiento de la Biblioteca, con el objeto de que sea de utilidad para el personal médico y paramédico en formación.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Establecer procesos administrativos para el desarrollo de los planes de capacitación y formación, con la finalidad de que éstos sean de utilidad para las inducciones del personal.</w:t>
      </w:r>
    </w:p>
    <w:p w:rsidR="00C2211F" w:rsidRDefault="00C2211F" w:rsidP="00C2211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2211F" w:rsidRPr="00C2211F" w:rsidRDefault="00C2211F" w:rsidP="00C2211F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C2211F">
        <w:rPr>
          <w:rFonts w:ascii="Bookman Old Style" w:hAnsi="Bookman Old Style" w:cs="Arial"/>
          <w:i w:val="0"/>
          <w:iCs/>
          <w:sz w:val="20"/>
        </w:rPr>
        <w:t>Coordinar y supervisar el adecuado monitoreo a</w:t>
      </w:r>
      <w:r w:rsidRPr="00C2211F">
        <w:rPr>
          <w:rFonts w:ascii="Bookman Old Style" w:hAnsi="Bookman Old Style" w:cs="Arial"/>
          <w:i w:val="0"/>
          <w:iCs/>
          <w:sz w:val="20"/>
        </w:rPr>
        <w:t xml:space="preserve"> la ejecución de los programas de residencia médica, con la finalidad de verificar el cumplimento de los mismos, así como los requerimiento de instituciones de educación superior.</w:t>
      </w:r>
    </w:p>
    <w:p w:rsidR="0043005E" w:rsidRPr="00C2211F" w:rsidRDefault="0043005E" w:rsidP="00C2211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Presentar a la jefatura superior el Plan Anual de Trabajo para ser autorizado; asimismo, darle seguimiento a su ejecución, a fin de verificar el cumplimiento del mismo.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Participar en comisiones de estudio u otras actividades de acuerdo a instrucciones de las jefaturas superiores.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052253" w:rsidRPr="00052253" w:rsidRDefault="00052253" w:rsidP="00AB4FC2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AB4FC2" w:rsidRDefault="0043005E" w:rsidP="00AB4FC2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43005E" w:rsidRPr="00052253" w:rsidRDefault="0043005E" w:rsidP="00B122C9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43005E" w:rsidRPr="00052253" w:rsidRDefault="0043005E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3005E" w:rsidRPr="0043005E" w:rsidRDefault="0043005E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30614" w:rsidRPr="00052253" w:rsidRDefault="00F30614" w:rsidP="00DE27C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30614" w:rsidRPr="00DE27C4" w:rsidRDefault="00F30614" w:rsidP="00DE27C4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A45BC" w:rsidRDefault="00DA45B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D3992" w:rsidRPr="00052253" w:rsidRDefault="004D3992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B122C9" w:rsidRDefault="00432BBF" w:rsidP="00B122C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7050" w:rsidRPr="00947050" w:rsidRDefault="00947050" w:rsidP="00947050"/>
    <w:p w:rsidR="00CF127B" w:rsidRPr="002065A9" w:rsidRDefault="00CF127B" w:rsidP="00CF127B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B122C9" w:rsidRDefault="00CF127B" w:rsidP="00947050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F127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43005E" w:rsidRDefault="007A7C15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</w:t>
      </w:r>
      <w:r w:rsidR="0043005E" w:rsidRPr="0043005E">
        <w:rPr>
          <w:rFonts w:ascii="Bookman Old Style" w:hAnsi="Bookman Old Style" w:cs="Arial"/>
          <w:i w:val="0"/>
          <w:iCs/>
          <w:spacing w:val="-3"/>
          <w:sz w:val="20"/>
        </w:rPr>
        <w:t>cnico de Salud II</w:t>
      </w:r>
      <w:r w:rsidR="00B122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005E" w:rsidRPr="0043005E" w:rsidRDefault="007A7C15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Té</w:t>
      </w:r>
      <w:r w:rsidR="0043005E" w:rsidRPr="0043005E">
        <w:rPr>
          <w:rFonts w:ascii="Bookman Old Style" w:hAnsi="Bookman Old Style" w:cs="Arial"/>
          <w:i w:val="0"/>
          <w:iCs/>
          <w:spacing w:val="-3"/>
          <w:sz w:val="20"/>
        </w:rPr>
        <w:t>cnico de Salud I</w:t>
      </w:r>
      <w:r w:rsidR="00B122C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005E" w:rsidRPr="0043005E" w:rsidRDefault="00B122C9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Bibliotecólogo.</w:t>
      </w:r>
    </w:p>
    <w:p w:rsidR="0043005E" w:rsidRPr="0043005E" w:rsidRDefault="0043005E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3005E">
        <w:rPr>
          <w:rFonts w:ascii="Bookman Old Style" w:hAnsi="Bookman Old Style" w:cs="Arial"/>
          <w:i w:val="0"/>
          <w:iCs/>
          <w:spacing w:val="-3"/>
          <w:sz w:val="20"/>
        </w:rPr>
        <w:t>Digitador</w:t>
      </w:r>
      <w:r w:rsidR="00B122C9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43005E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43005E" w:rsidRDefault="00B122C9" w:rsidP="0043005E">
      <w:pPr>
        <w:pStyle w:val="Prrafodelista"/>
        <w:numPr>
          <w:ilvl w:val="0"/>
          <w:numId w:val="7"/>
        </w:numPr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646A8F" w:rsidRDefault="00646A8F" w:rsidP="00C97BB9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DA45BC" w:rsidRPr="00052253" w:rsidRDefault="00DA45BC" w:rsidP="00C97BB9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52253" w:rsidRDefault="00432BBF" w:rsidP="000E31F4">
      <w:pPr>
        <w:suppressAutoHyphens/>
        <w:rPr>
          <w:sz w:val="14"/>
        </w:rPr>
      </w:pPr>
    </w:p>
    <w:p w:rsidR="00432BBF" w:rsidRDefault="00432BBF" w:rsidP="00DE27C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754D" w:rsidRDefault="00E3754D" w:rsidP="00EE746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</w:t>
      </w: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 xml:space="preserve">romoción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efectiva </w:t>
      </w:r>
      <w:r w:rsidRPr="003F416C">
        <w:rPr>
          <w:rFonts w:ascii="Bookman Old Style" w:hAnsi="Bookman Old Style" w:cs="Arial"/>
          <w:i w:val="0"/>
          <w:iCs/>
          <w:sz w:val="20"/>
          <w:lang w:val="es-ES"/>
        </w:rPr>
        <w:t>de la investigación de científica en Salud.</w:t>
      </w:r>
    </w:p>
    <w:p w:rsidR="00BD60C6" w:rsidRDefault="00E3754D" w:rsidP="00EE746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Coordinación y e</w:t>
      </w:r>
      <w:r w:rsidR="00BD60C6" w:rsidRPr="0043005E">
        <w:rPr>
          <w:rFonts w:ascii="Bookman Old Style" w:hAnsi="Bookman Old Style" w:cs="Arial"/>
          <w:i w:val="0"/>
          <w:iCs/>
          <w:sz w:val="20"/>
        </w:rPr>
        <w:t xml:space="preserve">jecución </w:t>
      </w:r>
      <w:r w:rsidR="00BD60C6">
        <w:rPr>
          <w:rFonts w:ascii="Bookman Old Style" w:hAnsi="Bookman Old Style" w:cs="Arial"/>
          <w:i w:val="0"/>
          <w:iCs/>
          <w:sz w:val="20"/>
        </w:rPr>
        <w:t xml:space="preserve">oportuna </w:t>
      </w:r>
      <w:r w:rsidR="00BD60C6" w:rsidRPr="0043005E">
        <w:rPr>
          <w:rFonts w:ascii="Bookman Old Style" w:hAnsi="Bookman Old Style" w:cs="Arial"/>
          <w:i w:val="0"/>
          <w:iCs/>
          <w:sz w:val="20"/>
        </w:rPr>
        <w:t>de los pl</w:t>
      </w:r>
      <w:r w:rsidR="00BD60C6">
        <w:rPr>
          <w:rFonts w:ascii="Bookman Old Style" w:hAnsi="Bookman Old Style" w:cs="Arial"/>
          <w:i w:val="0"/>
          <w:iCs/>
          <w:sz w:val="20"/>
        </w:rPr>
        <w:t>anes de capacitación y formación, dirigidos al personal de salud.</w:t>
      </w:r>
    </w:p>
    <w:p w:rsidR="003F7AC2" w:rsidRPr="00C97BB9" w:rsidRDefault="00BD60C6" w:rsidP="00EE746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Dir</w:t>
      </w:r>
      <w:r>
        <w:rPr>
          <w:rFonts w:ascii="Bookman Old Style" w:hAnsi="Bookman Old Style" w:cs="Arial"/>
          <w:i w:val="0"/>
          <w:iCs/>
          <w:sz w:val="20"/>
        </w:rPr>
        <w:t xml:space="preserve">ección </w:t>
      </w:r>
      <w:r w:rsidR="00C479E8">
        <w:rPr>
          <w:rFonts w:ascii="Bookman Old Style" w:hAnsi="Bookman Old Style" w:cs="Arial"/>
          <w:i w:val="0"/>
          <w:iCs/>
          <w:sz w:val="20"/>
        </w:rPr>
        <w:t xml:space="preserve">eficiente </w:t>
      </w:r>
      <w:r>
        <w:rPr>
          <w:rFonts w:ascii="Bookman Old Style" w:hAnsi="Bookman Old Style" w:cs="Arial"/>
          <w:i w:val="0"/>
          <w:iCs/>
          <w:sz w:val="20"/>
        </w:rPr>
        <w:t>de</w:t>
      </w:r>
      <w:r w:rsidRPr="0043005E">
        <w:rPr>
          <w:rFonts w:ascii="Bookman Old Style" w:hAnsi="Bookman Old Style" w:cs="Arial"/>
          <w:i w:val="0"/>
          <w:iCs/>
          <w:sz w:val="20"/>
        </w:rPr>
        <w:t xml:space="preserve"> programas de enseñanza e investigación científica, </w:t>
      </w:r>
      <w:r w:rsidR="00C479E8">
        <w:rPr>
          <w:rFonts w:ascii="Bookman Old Style" w:hAnsi="Bookman Old Style" w:cs="Arial"/>
          <w:i w:val="0"/>
          <w:iCs/>
          <w:sz w:val="20"/>
        </w:rPr>
        <w:t xml:space="preserve">gestionando </w:t>
      </w:r>
      <w:r w:rsidRPr="0043005E">
        <w:rPr>
          <w:rFonts w:ascii="Bookman Old Style" w:hAnsi="Bookman Old Style" w:cs="Arial"/>
          <w:i w:val="0"/>
          <w:iCs/>
          <w:sz w:val="20"/>
        </w:rPr>
        <w:t xml:space="preserve"> convenio con universidades nacionales o extranjeras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F0724" w:rsidRDefault="009F395C" w:rsidP="00EE746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Planificación</w:t>
      </w:r>
      <w:r w:rsidR="004F0724">
        <w:rPr>
          <w:rFonts w:ascii="Bookman Old Style" w:hAnsi="Bookman Old Style" w:cs="Arial"/>
          <w:i w:val="0"/>
          <w:iCs/>
          <w:sz w:val="20"/>
        </w:rPr>
        <w:t xml:space="preserve"> oportuna para </w:t>
      </w:r>
      <w:r w:rsidR="004F0724" w:rsidRPr="0043005E">
        <w:rPr>
          <w:rFonts w:ascii="Bookman Old Style" w:hAnsi="Bookman Old Style" w:cs="Arial"/>
          <w:i w:val="0"/>
          <w:iCs/>
          <w:sz w:val="20"/>
        </w:rPr>
        <w:t>la actualización bibliográfica y funcionamiento de la Biblioteca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23773" w:rsidRPr="008C2927" w:rsidRDefault="00F23773" w:rsidP="00DE27C4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C2927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 w:rsidR="008B7E83" w:rsidRPr="008C2927">
        <w:rPr>
          <w:rFonts w:ascii="Bookman Old Style" w:hAnsi="Bookman Old Style" w:cs="Arial"/>
          <w:i w:val="0"/>
          <w:iCs/>
          <w:sz w:val="20"/>
        </w:rPr>
        <w:t>.</w:t>
      </w:r>
    </w:p>
    <w:p w:rsidR="00C97BB9" w:rsidRPr="00052253" w:rsidRDefault="00C97BB9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Pr="00DE27C4" w:rsidRDefault="00432BBF" w:rsidP="00DE27C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E27C4">
        <w:rPr>
          <w:rFonts w:ascii="Bookman Old Style" w:hAnsi="Bookman Old Style" w:cs="Arial"/>
          <w:i w:val="0"/>
          <w:iCs/>
          <w:sz w:val="20"/>
        </w:rPr>
        <w:t>:</w:t>
      </w:r>
    </w:p>
    <w:p w:rsidR="008E276D" w:rsidRPr="00DE27C4" w:rsidRDefault="008E276D" w:rsidP="008E276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 xml:space="preserve">s </w:t>
      </w:r>
      <w:r w:rsidRPr="00DE27C4">
        <w:rPr>
          <w:rFonts w:ascii="Bookman Old Style" w:hAnsi="Bookman Old Style" w:cs="Arial"/>
          <w:i w:val="0"/>
          <w:iCs/>
          <w:sz w:val="20"/>
        </w:rPr>
        <w:t xml:space="preserve">del ISSS. </w:t>
      </w:r>
    </w:p>
    <w:p w:rsidR="008B7E83" w:rsidRPr="00DE27C4" w:rsidRDefault="008B7E83" w:rsidP="00DE27C4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Normas T</w:t>
      </w:r>
      <w:r w:rsidR="008E276D">
        <w:rPr>
          <w:rFonts w:ascii="Bookman Old Style" w:hAnsi="Bookman Old Style" w:cs="Arial"/>
          <w:i w:val="0"/>
          <w:iCs/>
          <w:sz w:val="20"/>
        </w:rPr>
        <w:t>écnicas de Control Interno</w:t>
      </w:r>
      <w:r w:rsidRPr="00DE27C4">
        <w:rPr>
          <w:rFonts w:ascii="Bookman Old Style" w:hAnsi="Bookman Old Style" w:cs="Arial"/>
          <w:i w:val="0"/>
          <w:iCs/>
          <w:sz w:val="20"/>
        </w:rPr>
        <w:t>.</w:t>
      </w:r>
    </w:p>
    <w:p w:rsidR="008E276D" w:rsidRPr="00DE27C4" w:rsidRDefault="008E276D" w:rsidP="008E276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E276D" w:rsidRPr="00DE27C4" w:rsidRDefault="008E276D" w:rsidP="008E276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B7E83" w:rsidRDefault="008B7E83" w:rsidP="00DE27C4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E27C4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925BF2" w:rsidRPr="003C6FCB" w:rsidRDefault="00925BF2" w:rsidP="00925BF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8B7E83" w:rsidRPr="00535721" w:rsidRDefault="008B7E83" w:rsidP="008B7E8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35721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ES"/>
        </w:rPr>
      </w:pPr>
    </w:p>
    <w:p w:rsidR="001A5D81" w:rsidRPr="00F57C7F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3572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4ABD">
        <w:rPr>
          <w:rFonts w:ascii="Bookman Old Style" w:hAnsi="Bookman Old Style" w:cs="Arial"/>
          <w:i w:val="0"/>
          <w:iCs/>
          <w:sz w:val="20"/>
        </w:rPr>
        <w:t>Equipo y materiales.</w:t>
      </w:r>
    </w:p>
    <w:p w:rsid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25BF2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535721" w:rsidRPr="00535721" w:rsidRDefault="00535721" w:rsidP="00535721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35721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535721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35721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F7761" w:rsidRDefault="00C404F4" w:rsidP="00BE0AA6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A41D5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A41D5">
        <w:rPr>
          <w:rFonts w:ascii="Bookman Old Style" w:hAnsi="Bookman Old Style" w:cs="Arial"/>
          <w:i w:val="0"/>
          <w:iCs/>
          <w:sz w:val="20"/>
        </w:rPr>
        <w:t>Doctor en Medicina con Post-grado universitario.</w:t>
      </w:r>
    </w:p>
    <w:p w:rsidR="004A41D5" w:rsidRPr="004A41D5" w:rsidRDefault="004A41D5" w:rsidP="004A41D5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91645" w:rsidRPr="00191645" w:rsidRDefault="00C404F4" w:rsidP="0019164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D06F35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BE0AA6">
        <w:rPr>
          <w:rFonts w:ascii="Bookman Old Style" w:hAnsi="Bookman Old Style" w:cs="Arial"/>
          <w:i w:val="0"/>
          <w:iCs/>
          <w:sz w:val="20"/>
        </w:rPr>
        <w:t xml:space="preserve">Especialización médica o maestría </w:t>
      </w:r>
      <w:r w:rsidR="007927F3">
        <w:rPr>
          <w:rFonts w:ascii="Bookman Old Style" w:hAnsi="Bookman Old Style" w:cs="Arial"/>
          <w:i w:val="0"/>
          <w:iCs/>
          <w:sz w:val="20"/>
        </w:rPr>
        <w:t>administrativa o en salud</w:t>
      </w:r>
      <w:r w:rsidR="00BE0AA6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052253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F30614" w:rsidRDefault="00432BBF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52253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1A5D81" w:rsidRDefault="001A5D81" w:rsidP="001A5D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1004F3">
        <w:rPr>
          <w:rFonts w:ascii="Bookman Old Style" w:hAnsi="Bookman Old Style" w:cs="Arial"/>
          <w:i w:val="0"/>
          <w:iCs/>
          <w:sz w:val="20"/>
        </w:rPr>
        <w:t xml:space="preserve"> Ninguno</w:t>
      </w:r>
      <w:r w:rsidR="00BE0AA6">
        <w:rPr>
          <w:rFonts w:ascii="Bookman Old Style" w:hAnsi="Bookman Old Style" w:cs="Arial"/>
          <w:i w:val="0"/>
          <w:iCs/>
          <w:sz w:val="20"/>
        </w:rPr>
        <w:t>.</w:t>
      </w:r>
    </w:p>
    <w:p w:rsidR="00592211" w:rsidRPr="00052253" w:rsidRDefault="00592211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C95880" w:rsidRPr="00BE0AA6" w:rsidRDefault="00C404F4" w:rsidP="00BE0AA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  <w:r w:rsidR="006074A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074A6" w:rsidRPr="006074A6">
        <w:rPr>
          <w:rFonts w:ascii="Bookman Old Style" w:hAnsi="Bookman Old Style" w:cs="Arial"/>
          <w:i w:val="0"/>
          <w:iCs/>
          <w:sz w:val="20"/>
        </w:rPr>
        <w:t>Formulación y/o evaluación de proyectos</w:t>
      </w:r>
      <w:r w:rsidR="00C95880" w:rsidRPr="00BE0AA6">
        <w:rPr>
          <w:rFonts w:ascii="Bookman Old Style" w:hAnsi="Bookman Old Style" w:cs="Arial"/>
          <w:i w:val="0"/>
          <w:iCs/>
          <w:sz w:val="20"/>
        </w:rPr>
        <w:t>.</w:t>
      </w:r>
    </w:p>
    <w:p w:rsidR="001658D1" w:rsidRPr="00052253" w:rsidRDefault="001658D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052253" w:rsidRPr="00052253" w:rsidRDefault="00052253" w:rsidP="00301279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C7D51" w:rsidRPr="00BC7D51" w:rsidRDefault="00432BBF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93431">
        <w:rPr>
          <w:rFonts w:ascii="Bookman Old Style" w:hAnsi="Bookman Old Style" w:cs="Arial"/>
          <w:i w:val="0"/>
          <w:iCs/>
          <w:sz w:val="20"/>
        </w:rPr>
        <w:t>Cuatro</w:t>
      </w:r>
      <w:r w:rsidR="00301279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984B24">
        <w:rPr>
          <w:rFonts w:ascii="Bookman Old Style" w:hAnsi="Bookman Old Style" w:cs="Arial"/>
          <w:i w:val="0"/>
          <w:iCs/>
          <w:sz w:val="20"/>
        </w:rPr>
        <w:t xml:space="preserve">en el ejercicio de su profesión,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E2727E">
        <w:rPr>
          <w:rFonts w:ascii="Bookman Old Style" w:hAnsi="Bookman Old Style" w:cs="Arial"/>
          <w:i w:val="0"/>
          <w:iCs/>
          <w:sz w:val="20"/>
        </w:rPr>
        <w:t>puestos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4864">
        <w:rPr>
          <w:rFonts w:ascii="Bookman Old Style" w:hAnsi="Bookman Old Style" w:cs="Arial"/>
          <w:i w:val="0"/>
          <w:iCs/>
          <w:sz w:val="20"/>
        </w:rPr>
        <w:t xml:space="preserve">administrativos, técnicos o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>de jefatura, preferentemente en la conducción de programas de salud</w:t>
      </w:r>
      <w:r w:rsidR="00E2727E">
        <w:rPr>
          <w:rFonts w:ascii="Bookman Old Style" w:hAnsi="Bookman Old Style" w:cs="Arial"/>
          <w:i w:val="0"/>
          <w:iCs/>
          <w:sz w:val="20"/>
        </w:rPr>
        <w:t>,</w:t>
      </w:r>
      <w:r w:rsidR="00E2727E" w:rsidRPr="00E2727E">
        <w:rPr>
          <w:rFonts w:ascii="Century Gothic" w:hAnsi="Century Gothic"/>
          <w:sz w:val="20"/>
        </w:rPr>
        <w:t xml:space="preserve"> </w:t>
      </w:r>
      <w:r w:rsidR="00E2727E" w:rsidRPr="00E2727E">
        <w:rPr>
          <w:rFonts w:ascii="Bookman Old Style" w:hAnsi="Bookman Old Style" w:cs="Arial"/>
          <w:i w:val="0"/>
          <w:iCs/>
          <w:sz w:val="20"/>
        </w:rPr>
        <w:t>capacitación o docente asistencial.</w:t>
      </w:r>
    </w:p>
    <w:p w:rsidR="00DE27C4" w:rsidRPr="00052253" w:rsidRDefault="00DE27C4" w:rsidP="00301279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EA35ED">
      <w:pPr>
        <w:pStyle w:val="Prrafodelista"/>
        <w:numPr>
          <w:ilvl w:val="0"/>
          <w:numId w:val="1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Integridad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Responsabilidad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Guía y Supervisión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Capacidad de Decisión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Manejo de Personal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Autocontrol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Pr="003F7AC2" w:rsidRDefault="003F7AC2" w:rsidP="003F7AC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F7AC2">
        <w:rPr>
          <w:rFonts w:ascii="Bookman Old Style" w:hAnsi="Bookman Old Style" w:cs="Arial"/>
          <w:i w:val="0"/>
          <w:iCs/>
          <w:sz w:val="20"/>
        </w:rPr>
        <w:t>Delegación</w:t>
      </w:r>
      <w:r w:rsidR="00463926">
        <w:rPr>
          <w:rFonts w:ascii="Bookman Old Style" w:hAnsi="Bookman Old Style" w:cs="Arial"/>
          <w:i w:val="0"/>
          <w:iCs/>
          <w:sz w:val="20"/>
        </w:rPr>
        <w:t>.</w:t>
      </w:r>
    </w:p>
    <w:p w:rsidR="003F7AC2" w:rsidRDefault="003F7AC2" w:rsidP="003F7AC2"/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A45BC" w:rsidRDefault="00DA45BC" w:rsidP="00DA45B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Pr="00B620CE" w:rsidRDefault="004128C7" w:rsidP="00DA45B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95A" w:rsidRDefault="0095395A">
      <w:pPr>
        <w:spacing w:line="20" w:lineRule="exact"/>
      </w:pPr>
    </w:p>
  </w:endnote>
  <w:endnote w:type="continuationSeparator" w:id="0">
    <w:p w:rsidR="0095395A" w:rsidRDefault="0095395A"/>
  </w:endnote>
  <w:endnote w:type="continuationNotice" w:id="1">
    <w:p w:rsidR="0095395A" w:rsidRDefault="00953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25B4B" w:rsidRDefault="00C25B4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2211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C25B4B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C25B4B" w:rsidRPr="00052253" w:rsidRDefault="00C25B4B" w:rsidP="0050304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16"/>
              <w:lang w:val="es-SV" w:eastAsia="en-US"/>
            </w:rPr>
          </w:pPr>
        </w:p>
        <w:p w:rsidR="00C25B4B" w:rsidRPr="00574018" w:rsidRDefault="00C25B4B" w:rsidP="0050304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72219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  <w:p w:rsidR="00C25B4B" w:rsidRPr="00B425FF" w:rsidRDefault="00C25B4B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C25B4B" w:rsidRPr="00B425FF" w:rsidRDefault="00C25B4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25B4B">
      <w:tc>
        <w:tcPr>
          <w:tcW w:w="5950" w:type="dxa"/>
        </w:tcPr>
        <w:p w:rsidR="00C25B4B" w:rsidRDefault="00C25B4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25B4B" w:rsidRDefault="00C25B4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25B4B" w:rsidRDefault="00C25B4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25B4B" w:rsidRDefault="00C25B4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25B4B" w:rsidRDefault="00C25B4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25B4B" w:rsidRDefault="00C25B4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25B4B" w:rsidRDefault="00C25B4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95A" w:rsidRDefault="0095395A">
      <w:r>
        <w:separator/>
      </w:r>
    </w:p>
  </w:footnote>
  <w:footnote w:type="continuationSeparator" w:id="0">
    <w:p w:rsidR="0095395A" w:rsidRDefault="00953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25B4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25B4B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0CA843E" wp14:editId="64400721">
                <wp:simplePos x="0" y="0"/>
                <wp:positionH relativeFrom="column">
                  <wp:posOffset>273685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C25B4B" w:rsidRPr="00B47612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25B4B" w:rsidRPr="00B47612" w:rsidRDefault="007F0D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UNIDAD </w:t>
          </w:r>
          <w:r w:rsidR="00C25B4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 RECURSOS HUMANOS                                     </w:t>
          </w:r>
        </w:p>
        <w:p w:rsidR="00C25B4B" w:rsidRPr="00B47612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25B4B" w:rsidRDefault="00C25B4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25B4B" w:rsidRPr="00B47612" w:rsidRDefault="00C25B4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25B4B" w:rsidRPr="00B47612" w:rsidRDefault="00C25B4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25B4B" w:rsidRDefault="00C25B4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4B" w:rsidRDefault="00C25B4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5B4B" w:rsidRDefault="00C25B4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5B4B" w:rsidRDefault="00C25B4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25B4B" w:rsidRDefault="00C25B4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25B4B" w:rsidRDefault="00C25B4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5B4B" w:rsidRDefault="00C25B4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5B4B" w:rsidRDefault="00C25B4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25B4B" w:rsidRDefault="00C25B4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5BE1D67"/>
    <w:multiLevelType w:val="hybridMultilevel"/>
    <w:tmpl w:val="AFA0F85E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4">
    <w:nsid w:val="710E042B"/>
    <w:multiLevelType w:val="hybridMultilevel"/>
    <w:tmpl w:val="10FCFDF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1F62C7D"/>
    <w:multiLevelType w:val="hybridMultilevel"/>
    <w:tmpl w:val="B43CCEFA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11"/>
  </w:num>
  <w:num w:numId="9">
    <w:abstractNumId w:val="5"/>
  </w:num>
  <w:num w:numId="10">
    <w:abstractNumId w:val="4"/>
  </w:num>
  <w:num w:numId="11">
    <w:abstractNumId w:val="5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5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43F6C"/>
    <w:rsid w:val="000503CF"/>
    <w:rsid w:val="00051B76"/>
    <w:rsid w:val="00052253"/>
    <w:rsid w:val="00057EC2"/>
    <w:rsid w:val="000675C9"/>
    <w:rsid w:val="00074FFA"/>
    <w:rsid w:val="00075D3D"/>
    <w:rsid w:val="0007694C"/>
    <w:rsid w:val="0007793C"/>
    <w:rsid w:val="00082D44"/>
    <w:rsid w:val="000833C5"/>
    <w:rsid w:val="00084864"/>
    <w:rsid w:val="00085FA2"/>
    <w:rsid w:val="000A0046"/>
    <w:rsid w:val="000A004B"/>
    <w:rsid w:val="000A07F9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004F3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811DE"/>
    <w:rsid w:val="00190B6B"/>
    <w:rsid w:val="001911FB"/>
    <w:rsid w:val="00191645"/>
    <w:rsid w:val="00193431"/>
    <w:rsid w:val="001A05D7"/>
    <w:rsid w:val="001A3F13"/>
    <w:rsid w:val="001A456B"/>
    <w:rsid w:val="001A5D81"/>
    <w:rsid w:val="001B1E1A"/>
    <w:rsid w:val="001C07D5"/>
    <w:rsid w:val="001C197F"/>
    <w:rsid w:val="001C1CF2"/>
    <w:rsid w:val="001C591A"/>
    <w:rsid w:val="001D6481"/>
    <w:rsid w:val="001D6B20"/>
    <w:rsid w:val="001E14C2"/>
    <w:rsid w:val="001F1D54"/>
    <w:rsid w:val="002043A1"/>
    <w:rsid w:val="002055BD"/>
    <w:rsid w:val="002061B6"/>
    <w:rsid w:val="002065A9"/>
    <w:rsid w:val="00206892"/>
    <w:rsid w:val="002237EF"/>
    <w:rsid w:val="002269DE"/>
    <w:rsid w:val="00227605"/>
    <w:rsid w:val="002344F1"/>
    <w:rsid w:val="0025032E"/>
    <w:rsid w:val="002513AF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005D1"/>
    <w:rsid w:val="00301279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6952"/>
    <w:rsid w:val="00364166"/>
    <w:rsid w:val="003742E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F28D7"/>
    <w:rsid w:val="003F7AC2"/>
    <w:rsid w:val="00401676"/>
    <w:rsid w:val="004021C4"/>
    <w:rsid w:val="004051C1"/>
    <w:rsid w:val="00407247"/>
    <w:rsid w:val="004128C7"/>
    <w:rsid w:val="00412A73"/>
    <w:rsid w:val="004221A8"/>
    <w:rsid w:val="00424211"/>
    <w:rsid w:val="0043005E"/>
    <w:rsid w:val="00432BBF"/>
    <w:rsid w:val="0044072A"/>
    <w:rsid w:val="00446429"/>
    <w:rsid w:val="0044693D"/>
    <w:rsid w:val="004556AE"/>
    <w:rsid w:val="004557A0"/>
    <w:rsid w:val="00463926"/>
    <w:rsid w:val="00463ED9"/>
    <w:rsid w:val="00473994"/>
    <w:rsid w:val="004864C9"/>
    <w:rsid w:val="00487304"/>
    <w:rsid w:val="004878EC"/>
    <w:rsid w:val="00491492"/>
    <w:rsid w:val="00492D12"/>
    <w:rsid w:val="004A2CB6"/>
    <w:rsid w:val="004A41D5"/>
    <w:rsid w:val="004A44ED"/>
    <w:rsid w:val="004A4A56"/>
    <w:rsid w:val="004A7184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0724"/>
    <w:rsid w:val="0050304A"/>
    <w:rsid w:val="00504949"/>
    <w:rsid w:val="00511C48"/>
    <w:rsid w:val="005166BD"/>
    <w:rsid w:val="005208A9"/>
    <w:rsid w:val="00521283"/>
    <w:rsid w:val="005342E9"/>
    <w:rsid w:val="00535721"/>
    <w:rsid w:val="00540076"/>
    <w:rsid w:val="00540ED7"/>
    <w:rsid w:val="00546EA0"/>
    <w:rsid w:val="00552E4D"/>
    <w:rsid w:val="00553DB1"/>
    <w:rsid w:val="005611D8"/>
    <w:rsid w:val="0057134F"/>
    <w:rsid w:val="00580D6D"/>
    <w:rsid w:val="005820E4"/>
    <w:rsid w:val="00583D3A"/>
    <w:rsid w:val="00585828"/>
    <w:rsid w:val="00592211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E6F97"/>
    <w:rsid w:val="005F51C6"/>
    <w:rsid w:val="005F5C60"/>
    <w:rsid w:val="00604080"/>
    <w:rsid w:val="006049FD"/>
    <w:rsid w:val="006074A6"/>
    <w:rsid w:val="00607F83"/>
    <w:rsid w:val="006134B3"/>
    <w:rsid w:val="00624231"/>
    <w:rsid w:val="00626706"/>
    <w:rsid w:val="0064094F"/>
    <w:rsid w:val="00640BAD"/>
    <w:rsid w:val="00646A8F"/>
    <w:rsid w:val="006634C8"/>
    <w:rsid w:val="006679A8"/>
    <w:rsid w:val="0067598B"/>
    <w:rsid w:val="006777ED"/>
    <w:rsid w:val="00677935"/>
    <w:rsid w:val="00680E8F"/>
    <w:rsid w:val="006840FF"/>
    <w:rsid w:val="006939DF"/>
    <w:rsid w:val="00693CF2"/>
    <w:rsid w:val="00694917"/>
    <w:rsid w:val="00694999"/>
    <w:rsid w:val="00695F15"/>
    <w:rsid w:val="006A287B"/>
    <w:rsid w:val="006A2FB4"/>
    <w:rsid w:val="006B5F5A"/>
    <w:rsid w:val="006B6F09"/>
    <w:rsid w:val="006B7351"/>
    <w:rsid w:val="006C31D4"/>
    <w:rsid w:val="006C418C"/>
    <w:rsid w:val="006E23C4"/>
    <w:rsid w:val="006E3A81"/>
    <w:rsid w:val="006E5D05"/>
    <w:rsid w:val="006F0622"/>
    <w:rsid w:val="006F4C9A"/>
    <w:rsid w:val="0070362C"/>
    <w:rsid w:val="0071174E"/>
    <w:rsid w:val="00714F51"/>
    <w:rsid w:val="007209CD"/>
    <w:rsid w:val="0072219D"/>
    <w:rsid w:val="00724564"/>
    <w:rsid w:val="007323A5"/>
    <w:rsid w:val="0073294F"/>
    <w:rsid w:val="00733513"/>
    <w:rsid w:val="00741162"/>
    <w:rsid w:val="00743D55"/>
    <w:rsid w:val="00745879"/>
    <w:rsid w:val="00746887"/>
    <w:rsid w:val="007503C3"/>
    <w:rsid w:val="00755DCC"/>
    <w:rsid w:val="00773B57"/>
    <w:rsid w:val="00774ABD"/>
    <w:rsid w:val="0077511E"/>
    <w:rsid w:val="007927F3"/>
    <w:rsid w:val="00797BFB"/>
    <w:rsid w:val="007A319D"/>
    <w:rsid w:val="007A3B14"/>
    <w:rsid w:val="007A7C15"/>
    <w:rsid w:val="007B61D6"/>
    <w:rsid w:val="007C65AA"/>
    <w:rsid w:val="007D353B"/>
    <w:rsid w:val="007D3B1F"/>
    <w:rsid w:val="007E074C"/>
    <w:rsid w:val="007E3F70"/>
    <w:rsid w:val="007F0D93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356A4"/>
    <w:rsid w:val="008427E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06CA"/>
    <w:rsid w:val="008B2527"/>
    <w:rsid w:val="008B4872"/>
    <w:rsid w:val="008B62D7"/>
    <w:rsid w:val="008B7E83"/>
    <w:rsid w:val="008C1E26"/>
    <w:rsid w:val="008C2927"/>
    <w:rsid w:val="008C4F08"/>
    <w:rsid w:val="008E07AF"/>
    <w:rsid w:val="008E276D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25BF2"/>
    <w:rsid w:val="00932963"/>
    <w:rsid w:val="009332FF"/>
    <w:rsid w:val="00940D68"/>
    <w:rsid w:val="00942B07"/>
    <w:rsid w:val="00947050"/>
    <w:rsid w:val="009536F4"/>
    <w:rsid w:val="0095395A"/>
    <w:rsid w:val="009573AF"/>
    <w:rsid w:val="0096162E"/>
    <w:rsid w:val="00962575"/>
    <w:rsid w:val="009655C2"/>
    <w:rsid w:val="00966C53"/>
    <w:rsid w:val="0097353A"/>
    <w:rsid w:val="00977DF3"/>
    <w:rsid w:val="00984B24"/>
    <w:rsid w:val="00990A34"/>
    <w:rsid w:val="00993388"/>
    <w:rsid w:val="0099372A"/>
    <w:rsid w:val="009A56A6"/>
    <w:rsid w:val="009C5839"/>
    <w:rsid w:val="009D37E0"/>
    <w:rsid w:val="009E1C09"/>
    <w:rsid w:val="009F395C"/>
    <w:rsid w:val="00A002E3"/>
    <w:rsid w:val="00A12221"/>
    <w:rsid w:val="00A15189"/>
    <w:rsid w:val="00A162B0"/>
    <w:rsid w:val="00A166BC"/>
    <w:rsid w:val="00A17200"/>
    <w:rsid w:val="00A229C3"/>
    <w:rsid w:val="00A40AED"/>
    <w:rsid w:val="00A4273A"/>
    <w:rsid w:val="00A42EAE"/>
    <w:rsid w:val="00A44862"/>
    <w:rsid w:val="00A55019"/>
    <w:rsid w:val="00A5685F"/>
    <w:rsid w:val="00A60EB5"/>
    <w:rsid w:val="00A633DC"/>
    <w:rsid w:val="00A64749"/>
    <w:rsid w:val="00A67717"/>
    <w:rsid w:val="00A67790"/>
    <w:rsid w:val="00A7099A"/>
    <w:rsid w:val="00A736EF"/>
    <w:rsid w:val="00A74722"/>
    <w:rsid w:val="00A81F47"/>
    <w:rsid w:val="00A82ED6"/>
    <w:rsid w:val="00A915A4"/>
    <w:rsid w:val="00A920FA"/>
    <w:rsid w:val="00AA51CB"/>
    <w:rsid w:val="00AB3CC3"/>
    <w:rsid w:val="00AB4FC2"/>
    <w:rsid w:val="00AB50E9"/>
    <w:rsid w:val="00AC3B5C"/>
    <w:rsid w:val="00AC4560"/>
    <w:rsid w:val="00AD0A3E"/>
    <w:rsid w:val="00AD431E"/>
    <w:rsid w:val="00AD66A3"/>
    <w:rsid w:val="00AD7CFB"/>
    <w:rsid w:val="00AF4346"/>
    <w:rsid w:val="00B0150A"/>
    <w:rsid w:val="00B122C9"/>
    <w:rsid w:val="00B14060"/>
    <w:rsid w:val="00B14074"/>
    <w:rsid w:val="00B147EC"/>
    <w:rsid w:val="00B14A12"/>
    <w:rsid w:val="00B155C7"/>
    <w:rsid w:val="00B20D95"/>
    <w:rsid w:val="00B2595E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C7D51"/>
    <w:rsid w:val="00BD018B"/>
    <w:rsid w:val="00BD60C6"/>
    <w:rsid w:val="00BE0AA6"/>
    <w:rsid w:val="00BE3125"/>
    <w:rsid w:val="00BE4A73"/>
    <w:rsid w:val="00C01198"/>
    <w:rsid w:val="00C023FB"/>
    <w:rsid w:val="00C02E03"/>
    <w:rsid w:val="00C2211F"/>
    <w:rsid w:val="00C25B4B"/>
    <w:rsid w:val="00C27768"/>
    <w:rsid w:val="00C3029F"/>
    <w:rsid w:val="00C31779"/>
    <w:rsid w:val="00C404F4"/>
    <w:rsid w:val="00C415AC"/>
    <w:rsid w:val="00C479E8"/>
    <w:rsid w:val="00C65CC6"/>
    <w:rsid w:val="00C77C39"/>
    <w:rsid w:val="00C81338"/>
    <w:rsid w:val="00C827BE"/>
    <w:rsid w:val="00C82D74"/>
    <w:rsid w:val="00C95880"/>
    <w:rsid w:val="00C96A2E"/>
    <w:rsid w:val="00C97BB9"/>
    <w:rsid w:val="00CA1B18"/>
    <w:rsid w:val="00CA30E9"/>
    <w:rsid w:val="00CA54B4"/>
    <w:rsid w:val="00CA7283"/>
    <w:rsid w:val="00CB3198"/>
    <w:rsid w:val="00CB381F"/>
    <w:rsid w:val="00CC01C5"/>
    <w:rsid w:val="00CD0F9A"/>
    <w:rsid w:val="00CD213B"/>
    <w:rsid w:val="00CD4206"/>
    <w:rsid w:val="00CD4B93"/>
    <w:rsid w:val="00CD5577"/>
    <w:rsid w:val="00CD6DFB"/>
    <w:rsid w:val="00CD7060"/>
    <w:rsid w:val="00CE04F7"/>
    <w:rsid w:val="00CF04AC"/>
    <w:rsid w:val="00CF127B"/>
    <w:rsid w:val="00CF6582"/>
    <w:rsid w:val="00D06F35"/>
    <w:rsid w:val="00D076E0"/>
    <w:rsid w:val="00D141B5"/>
    <w:rsid w:val="00D27924"/>
    <w:rsid w:val="00D31E93"/>
    <w:rsid w:val="00D413AD"/>
    <w:rsid w:val="00D42025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381"/>
    <w:rsid w:val="00D861D6"/>
    <w:rsid w:val="00DA45BC"/>
    <w:rsid w:val="00DB4E97"/>
    <w:rsid w:val="00DC6A9A"/>
    <w:rsid w:val="00DC7238"/>
    <w:rsid w:val="00DD0F58"/>
    <w:rsid w:val="00DD4690"/>
    <w:rsid w:val="00DD469A"/>
    <w:rsid w:val="00DE0C30"/>
    <w:rsid w:val="00DE27C4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727E"/>
    <w:rsid w:val="00E33C08"/>
    <w:rsid w:val="00E3754D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5ED"/>
    <w:rsid w:val="00EA39AE"/>
    <w:rsid w:val="00EB1352"/>
    <w:rsid w:val="00EB5A01"/>
    <w:rsid w:val="00EC6133"/>
    <w:rsid w:val="00EC757D"/>
    <w:rsid w:val="00ED054E"/>
    <w:rsid w:val="00EE7468"/>
    <w:rsid w:val="00EF7CDF"/>
    <w:rsid w:val="00EF7F58"/>
    <w:rsid w:val="00F01F32"/>
    <w:rsid w:val="00F02164"/>
    <w:rsid w:val="00F02B26"/>
    <w:rsid w:val="00F052D9"/>
    <w:rsid w:val="00F233E9"/>
    <w:rsid w:val="00F23773"/>
    <w:rsid w:val="00F30614"/>
    <w:rsid w:val="00F31CDC"/>
    <w:rsid w:val="00F33035"/>
    <w:rsid w:val="00F479FD"/>
    <w:rsid w:val="00F56B58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C04BB"/>
    <w:rsid w:val="00FD0F8D"/>
    <w:rsid w:val="00FD3942"/>
    <w:rsid w:val="00FD4486"/>
    <w:rsid w:val="00FD6034"/>
    <w:rsid w:val="00FE3E5F"/>
    <w:rsid w:val="00FE5CFA"/>
    <w:rsid w:val="00FE5DE5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963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58</cp:revision>
  <cp:lastPrinted>2013-11-08T17:26:00Z</cp:lastPrinted>
  <dcterms:created xsi:type="dcterms:W3CDTF">2013-04-08T21:53:00Z</dcterms:created>
  <dcterms:modified xsi:type="dcterms:W3CDTF">2015-07-06T15:24:00Z</dcterms:modified>
</cp:coreProperties>
</file>